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69009" w14:textId="77777777" w:rsidR="00615070" w:rsidRDefault="00615070" w:rsidP="003C2118">
      <w:pPr>
        <w:rPr>
          <w:rFonts w:ascii="Arial" w:hAnsi="Arial" w:cs="Arial"/>
          <w:b/>
          <w:sz w:val="20"/>
          <w:szCs w:val="20"/>
        </w:rPr>
      </w:pPr>
    </w:p>
    <w:p w14:paraId="2C41329F" w14:textId="05D864C6" w:rsidR="003C2118" w:rsidRPr="00E1767B" w:rsidRDefault="002A6F4B" w:rsidP="003C2118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Nr sprawy: </w:t>
      </w:r>
      <w:r w:rsidR="000B3AA3">
        <w:rPr>
          <w:rFonts w:ascii="Arial" w:hAnsi="Arial" w:cs="Arial"/>
          <w:b/>
          <w:sz w:val="20"/>
          <w:szCs w:val="20"/>
        </w:rPr>
        <w:t>AC</w:t>
      </w:r>
      <w:r w:rsidR="00A456D7">
        <w:rPr>
          <w:rFonts w:ascii="Arial" w:hAnsi="Arial" w:cs="Arial"/>
          <w:b/>
          <w:sz w:val="20"/>
          <w:szCs w:val="20"/>
        </w:rPr>
        <w:t>P</w:t>
      </w:r>
      <w:r w:rsidR="000B3AA3">
        <w:rPr>
          <w:rFonts w:ascii="Arial" w:hAnsi="Arial" w:cs="Arial"/>
          <w:b/>
          <w:sz w:val="20"/>
          <w:szCs w:val="20"/>
        </w:rPr>
        <w:t>.251.</w:t>
      </w:r>
      <w:r w:rsidR="00A456D7">
        <w:rPr>
          <w:rFonts w:ascii="Arial" w:hAnsi="Arial" w:cs="Arial"/>
          <w:b/>
          <w:sz w:val="20"/>
          <w:szCs w:val="20"/>
        </w:rPr>
        <w:t>2</w:t>
      </w:r>
      <w:r w:rsidR="00D6555B">
        <w:rPr>
          <w:rFonts w:ascii="Arial" w:hAnsi="Arial" w:cs="Arial"/>
          <w:b/>
          <w:sz w:val="20"/>
          <w:szCs w:val="20"/>
        </w:rPr>
        <w:t>8</w:t>
      </w:r>
      <w:r w:rsidR="000B3AA3">
        <w:rPr>
          <w:rFonts w:ascii="Arial" w:hAnsi="Arial" w:cs="Arial"/>
          <w:b/>
          <w:sz w:val="20"/>
          <w:szCs w:val="20"/>
        </w:rPr>
        <w:t>.2026</w:t>
      </w:r>
      <w:r w:rsidR="000B3AA3">
        <w:rPr>
          <w:rFonts w:ascii="Arial" w:hAnsi="Arial" w:cs="Arial"/>
          <w:b/>
          <w:sz w:val="20"/>
          <w:szCs w:val="20"/>
        </w:rPr>
        <w:tab/>
      </w:r>
      <w:r w:rsidR="000B3AA3">
        <w:rPr>
          <w:rFonts w:ascii="Arial" w:hAnsi="Arial" w:cs="Arial"/>
          <w:b/>
          <w:sz w:val="20"/>
          <w:szCs w:val="20"/>
        </w:rPr>
        <w:tab/>
      </w:r>
      <w:r w:rsidR="000B3AA3">
        <w:rPr>
          <w:rFonts w:ascii="Arial" w:hAnsi="Arial" w:cs="Arial"/>
          <w:b/>
          <w:sz w:val="20"/>
          <w:szCs w:val="20"/>
        </w:rPr>
        <w:tab/>
      </w:r>
      <w:r w:rsidR="000B3AA3">
        <w:rPr>
          <w:rFonts w:ascii="Arial" w:hAnsi="Arial" w:cs="Arial"/>
          <w:b/>
          <w:sz w:val="20"/>
          <w:szCs w:val="20"/>
        </w:rPr>
        <w:tab/>
      </w:r>
      <w:r w:rsidR="000B3AA3">
        <w:rPr>
          <w:rFonts w:ascii="Arial" w:hAnsi="Arial" w:cs="Arial"/>
          <w:b/>
          <w:sz w:val="20"/>
          <w:szCs w:val="20"/>
        </w:rPr>
        <w:tab/>
      </w:r>
      <w:r w:rsidR="000B3AA3">
        <w:rPr>
          <w:rFonts w:ascii="Arial" w:hAnsi="Arial" w:cs="Arial"/>
          <w:b/>
          <w:sz w:val="20"/>
          <w:szCs w:val="20"/>
        </w:rPr>
        <w:tab/>
        <w:t xml:space="preserve">Załącznik nr </w:t>
      </w:r>
      <w:r w:rsidR="00C8200A">
        <w:rPr>
          <w:rFonts w:ascii="Arial" w:hAnsi="Arial" w:cs="Arial"/>
          <w:b/>
          <w:sz w:val="20"/>
          <w:szCs w:val="20"/>
        </w:rPr>
        <w:t>5</w:t>
      </w:r>
      <w:r w:rsidR="000B3AA3">
        <w:rPr>
          <w:rFonts w:ascii="Arial" w:hAnsi="Arial" w:cs="Arial"/>
          <w:b/>
          <w:sz w:val="20"/>
          <w:szCs w:val="20"/>
        </w:rPr>
        <w:t xml:space="preserve"> do SWZ</w:t>
      </w:r>
    </w:p>
    <w:p w14:paraId="24EADC85" w14:textId="77777777" w:rsidR="00C50FAB" w:rsidRPr="00E1767B" w:rsidRDefault="00C50FAB" w:rsidP="00C50FAB">
      <w:pPr>
        <w:spacing w:after="0"/>
        <w:rPr>
          <w:rFonts w:ascii="Arial" w:hAnsi="Arial" w:cs="Arial"/>
          <w:b/>
          <w:sz w:val="20"/>
          <w:szCs w:val="20"/>
        </w:rPr>
      </w:pPr>
    </w:p>
    <w:p w14:paraId="611AAB03" w14:textId="36C4341B" w:rsidR="00C50FAB" w:rsidRPr="00E1767B" w:rsidRDefault="00C50FAB" w:rsidP="00C50FAB">
      <w:pPr>
        <w:spacing w:after="0"/>
        <w:rPr>
          <w:rFonts w:ascii="Arial" w:hAnsi="Arial" w:cs="Arial"/>
          <w:b/>
          <w:sz w:val="20"/>
          <w:szCs w:val="20"/>
        </w:rPr>
      </w:pPr>
      <w:r w:rsidRPr="00E1767B">
        <w:rPr>
          <w:rFonts w:ascii="Arial" w:hAnsi="Arial" w:cs="Arial"/>
          <w:b/>
          <w:sz w:val="20"/>
          <w:szCs w:val="20"/>
        </w:rPr>
        <w:t>Podmiot udostępniający zasoby:</w:t>
      </w:r>
      <w:r w:rsidRPr="00E1767B">
        <w:rPr>
          <w:rFonts w:ascii="Arial" w:eastAsia="Calibri" w:hAnsi="Arial" w:cs="Arial"/>
          <w:b/>
          <w:sz w:val="20"/>
          <w:szCs w:val="20"/>
          <w:lang w:eastAsia="pl-PL"/>
        </w:rPr>
        <w:t xml:space="preserve">                                                                  </w:t>
      </w:r>
    </w:p>
    <w:p w14:paraId="571F83FB" w14:textId="77777777" w:rsidR="00C50FAB" w:rsidRPr="00E1767B" w:rsidRDefault="00C50FAB" w:rsidP="00C50FAB">
      <w:pPr>
        <w:spacing w:after="0"/>
        <w:rPr>
          <w:rFonts w:ascii="Arial" w:hAnsi="Arial" w:cs="Arial"/>
          <w:b/>
          <w:sz w:val="20"/>
          <w:szCs w:val="20"/>
        </w:rPr>
      </w:pPr>
    </w:p>
    <w:p w14:paraId="0E5802EE" w14:textId="77777777" w:rsidR="00E1767B" w:rsidRPr="00E1767B" w:rsidRDefault="00E1767B" w:rsidP="00E1767B">
      <w:pPr>
        <w:spacing w:after="0" w:line="240" w:lineRule="auto"/>
        <w:ind w:right="5954"/>
        <w:rPr>
          <w:rFonts w:ascii="Arial" w:hAnsi="Arial" w:cs="Arial"/>
        </w:rPr>
      </w:pPr>
      <w:r w:rsidRPr="00E1767B">
        <w:rPr>
          <w:rFonts w:ascii="Arial" w:hAnsi="Arial" w:cs="Arial"/>
        </w:rPr>
        <w:t>……………………………………</w:t>
      </w:r>
    </w:p>
    <w:p w14:paraId="61751F5A" w14:textId="77777777" w:rsidR="00E1767B" w:rsidRPr="00E1767B" w:rsidRDefault="00E1767B" w:rsidP="00E1767B">
      <w:pPr>
        <w:spacing w:after="0" w:line="240" w:lineRule="auto"/>
        <w:ind w:right="5953"/>
        <w:rPr>
          <w:rFonts w:ascii="Arial" w:hAnsi="Arial" w:cs="Arial"/>
          <w:i/>
        </w:rPr>
      </w:pPr>
      <w:r w:rsidRPr="00E1767B">
        <w:rPr>
          <w:rFonts w:ascii="Arial" w:hAnsi="Arial" w:cs="Arial"/>
          <w:i/>
        </w:rPr>
        <w:t>(</w:t>
      </w:r>
      <w:r w:rsidRPr="00E1767B">
        <w:rPr>
          <w:rFonts w:ascii="Arial" w:hAnsi="Arial" w:cs="Arial"/>
          <w:i/>
          <w:sz w:val="18"/>
          <w:szCs w:val="18"/>
        </w:rPr>
        <w:t>pełna nazwa/firma, adres, w zależności od podmiotu: NIP/PESEL, KRS/CEIDG</w:t>
      </w:r>
      <w:r w:rsidRPr="00E1767B">
        <w:rPr>
          <w:rFonts w:ascii="Arial" w:hAnsi="Arial" w:cs="Arial"/>
          <w:i/>
        </w:rPr>
        <w:t>)</w:t>
      </w:r>
    </w:p>
    <w:p w14:paraId="6540B70E" w14:textId="77777777" w:rsidR="00E1767B" w:rsidRPr="00E1767B" w:rsidRDefault="00E1767B" w:rsidP="00E1767B">
      <w:pPr>
        <w:spacing w:before="120" w:after="120" w:line="276" w:lineRule="auto"/>
        <w:rPr>
          <w:rFonts w:ascii="Arial" w:hAnsi="Arial" w:cs="Arial"/>
          <w:u w:val="single"/>
        </w:rPr>
      </w:pPr>
      <w:r w:rsidRPr="00E1767B">
        <w:rPr>
          <w:rFonts w:ascii="Arial" w:hAnsi="Arial" w:cs="Arial"/>
          <w:u w:val="single"/>
        </w:rPr>
        <w:t>reprezentowany przez:</w:t>
      </w:r>
    </w:p>
    <w:p w14:paraId="7EBB7B7C" w14:textId="77777777" w:rsidR="00E1767B" w:rsidRPr="00E1767B" w:rsidRDefault="00E1767B" w:rsidP="00E1767B">
      <w:pPr>
        <w:spacing w:after="0" w:line="240" w:lineRule="auto"/>
        <w:ind w:right="5954"/>
        <w:rPr>
          <w:rFonts w:ascii="Arial" w:hAnsi="Arial" w:cs="Arial"/>
        </w:rPr>
      </w:pPr>
      <w:r w:rsidRPr="00E1767B">
        <w:rPr>
          <w:rFonts w:ascii="Arial" w:hAnsi="Arial" w:cs="Arial"/>
        </w:rPr>
        <w:t>……………………………………</w:t>
      </w:r>
    </w:p>
    <w:p w14:paraId="797D375C" w14:textId="45B6A187" w:rsidR="00E1767B" w:rsidRPr="00E1767B" w:rsidRDefault="00E1767B" w:rsidP="00E1767B">
      <w:pPr>
        <w:spacing w:after="0" w:line="240" w:lineRule="auto"/>
        <w:ind w:right="5953"/>
        <w:rPr>
          <w:rFonts w:ascii="Arial" w:hAnsi="Arial" w:cs="Arial"/>
          <w:i/>
        </w:rPr>
      </w:pPr>
      <w:r w:rsidRPr="00E1767B">
        <w:rPr>
          <w:rFonts w:ascii="Arial" w:hAnsi="Arial" w:cs="Arial"/>
          <w:i/>
        </w:rPr>
        <w:t>(</w:t>
      </w:r>
      <w:r w:rsidRPr="00E1767B">
        <w:rPr>
          <w:rFonts w:ascii="Arial" w:hAnsi="Arial" w:cs="Arial"/>
          <w:i/>
          <w:sz w:val="18"/>
          <w:szCs w:val="18"/>
        </w:rPr>
        <w:t xml:space="preserve">imię, nazwisko, stanowisko/podstawa </w:t>
      </w:r>
      <w:r w:rsidR="00C8200A" w:rsidRPr="00E1767B">
        <w:rPr>
          <w:rFonts w:ascii="Arial" w:hAnsi="Arial" w:cs="Arial"/>
          <w:i/>
          <w:sz w:val="18"/>
          <w:szCs w:val="18"/>
        </w:rPr>
        <w:t>do reprezentacji</w:t>
      </w:r>
      <w:r w:rsidRPr="00E1767B">
        <w:rPr>
          <w:rFonts w:ascii="Arial" w:hAnsi="Arial" w:cs="Arial"/>
          <w:i/>
        </w:rPr>
        <w:t>)</w:t>
      </w:r>
    </w:p>
    <w:p w14:paraId="4BD9848C" w14:textId="77777777" w:rsidR="00C50FAB" w:rsidRPr="00E1767B" w:rsidRDefault="00C50FAB" w:rsidP="00C50FAB">
      <w:pPr>
        <w:spacing w:after="0"/>
        <w:rPr>
          <w:rFonts w:ascii="Arial" w:hAnsi="Arial" w:cs="Arial"/>
          <w:b/>
          <w:sz w:val="20"/>
          <w:szCs w:val="20"/>
        </w:rPr>
      </w:pPr>
    </w:p>
    <w:p w14:paraId="72BEDCDA" w14:textId="6373221B" w:rsidR="00C50FAB" w:rsidRPr="00E1767B" w:rsidRDefault="00615070" w:rsidP="00D6555B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Oświadczenie</w:t>
      </w:r>
      <w:r w:rsidR="00C50FAB" w:rsidRPr="00E1767B">
        <w:rPr>
          <w:rFonts w:ascii="Arial" w:hAnsi="Arial" w:cs="Arial"/>
          <w:b/>
          <w:sz w:val="20"/>
          <w:szCs w:val="20"/>
          <w:u w:val="single"/>
        </w:rPr>
        <w:t xml:space="preserve"> podmiotu udostępniającego zasoby </w:t>
      </w:r>
    </w:p>
    <w:p w14:paraId="187FFFBA" w14:textId="77777777" w:rsidR="00C8200A" w:rsidRPr="00C8200A" w:rsidRDefault="00C8200A" w:rsidP="00D6555B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C8200A">
        <w:rPr>
          <w:rFonts w:ascii="Arial" w:hAnsi="Arial" w:cs="Arial"/>
          <w:b/>
          <w:sz w:val="20"/>
          <w:szCs w:val="20"/>
          <w:u w:val="single"/>
        </w:rPr>
        <w:t>DOTYCZĄCE SPEŁNIANIA WARUNKÓW UDZIAŁU W POSTĘPOWANIU</w:t>
      </w:r>
    </w:p>
    <w:p w14:paraId="3C111B7D" w14:textId="77777777" w:rsidR="00C8200A" w:rsidRDefault="00C8200A" w:rsidP="00D6555B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C8200A">
        <w:rPr>
          <w:rFonts w:ascii="Arial" w:hAnsi="Arial" w:cs="Arial"/>
          <w:b/>
          <w:sz w:val="20"/>
          <w:szCs w:val="20"/>
          <w:u w:val="single"/>
        </w:rPr>
        <w:t>ORAZ PRZESŁANEK WYKLUCZENIA Z POSTĘPOWANIA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1F2B89EA" w14:textId="16AA75C9" w:rsidR="00C50FAB" w:rsidRPr="00E1767B" w:rsidRDefault="00C8200A" w:rsidP="00C8200A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C8200A">
        <w:rPr>
          <w:rFonts w:ascii="Arial" w:hAnsi="Arial" w:cs="Arial"/>
          <w:b/>
          <w:sz w:val="20"/>
          <w:szCs w:val="20"/>
          <w:u w:val="single"/>
        </w:rPr>
        <w:t xml:space="preserve">składane na podstawie art. 125 ust. </w:t>
      </w:r>
      <w:r>
        <w:rPr>
          <w:rFonts w:ascii="Arial" w:hAnsi="Arial" w:cs="Arial"/>
          <w:b/>
          <w:sz w:val="20"/>
          <w:szCs w:val="20"/>
          <w:u w:val="single"/>
        </w:rPr>
        <w:t>5</w:t>
      </w:r>
      <w:r w:rsidRPr="00C8200A">
        <w:rPr>
          <w:rFonts w:ascii="Arial" w:hAnsi="Arial" w:cs="Arial"/>
          <w:b/>
          <w:sz w:val="20"/>
          <w:szCs w:val="20"/>
          <w:u w:val="single"/>
        </w:rPr>
        <w:t xml:space="preserve"> ustawy z dnia 11 września 2019 r. Prawo zamówień publicznych (t.j. Dz. U. 2024 r., poz. 1320 z późn. zm.) zwanej dalej „ustawą Pzp”</w:t>
      </w:r>
      <w:r>
        <w:rPr>
          <w:rFonts w:ascii="Arial" w:hAnsi="Arial" w:cs="Arial"/>
          <w:b/>
          <w:sz w:val="20"/>
          <w:szCs w:val="20"/>
          <w:u w:val="single"/>
        </w:rPr>
        <w:t xml:space="preserve"> oraz na podstawie </w:t>
      </w:r>
      <w:r w:rsidRPr="00E1767B">
        <w:rPr>
          <w:rFonts w:ascii="Arial" w:hAnsi="Arial" w:cs="Arial"/>
          <w:b/>
          <w:sz w:val="20"/>
          <w:szCs w:val="20"/>
          <w:u w:val="single"/>
        </w:rPr>
        <w:t xml:space="preserve">art. 7 ust. 1 ustawy o szczególnych rozwiązaniach w zakresie przeciwdziałania wspieraniu agresji na </w:t>
      </w:r>
      <w:r>
        <w:rPr>
          <w:rFonts w:ascii="Arial" w:hAnsi="Arial" w:cs="Arial"/>
          <w:b/>
          <w:sz w:val="20"/>
          <w:szCs w:val="20"/>
          <w:u w:val="single"/>
        </w:rPr>
        <w:t>U</w:t>
      </w:r>
      <w:r w:rsidRPr="00E1767B">
        <w:rPr>
          <w:rFonts w:ascii="Arial" w:hAnsi="Arial" w:cs="Arial"/>
          <w:b/>
          <w:sz w:val="20"/>
          <w:szCs w:val="20"/>
          <w:u w:val="single"/>
        </w:rPr>
        <w:t>krainę oraz służących ochronie bezpieczeństwa narodowego</w:t>
      </w:r>
    </w:p>
    <w:p w14:paraId="676F2582" w14:textId="5CA7BE48" w:rsidR="00C50FAB" w:rsidRPr="00E1767B" w:rsidRDefault="00C50FAB" w:rsidP="00137ED6">
      <w:pPr>
        <w:tabs>
          <w:tab w:val="left" w:pos="0"/>
        </w:tabs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1767B">
        <w:rPr>
          <w:rFonts w:ascii="Arial" w:hAnsi="Arial" w:cs="Arial"/>
          <w:sz w:val="20"/>
          <w:szCs w:val="20"/>
        </w:rPr>
        <w:t>Na potrzeby postępowania o udzielenie zamówienia publicznego pn</w:t>
      </w:r>
      <w:r w:rsidR="00D6555B" w:rsidRPr="00D6555B">
        <w:rPr>
          <w:rFonts w:ascii="Arial" w:hAnsi="Arial"/>
          <w:b/>
          <w:bCs/>
          <w:sz w:val="20"/>
          <w:szCs w:val="20"/>
        </w:rPr>
        <w:t xml:space="preserve"> </w:t>
      </w:r>
      <w:r w:rsidR="00D6555B" w:rsidRPr="00AC69C3">
        <w:rPr>
          <w:rFonts w:ascii="Arial" w:hAnsi="Arial"/>
          <w:b/>
          <w:bCs/>
          <w:sz w:val="20"/>
          <w:szCs w:val="20"/>
        </w:rPr>
        <w:t>Wykonanie instalacji klimatyzacji w budynku Wydziału Mechanicznego Politechniki Lubelskiej   etap 2 i 3</w:t>
      </w:r>
      <w:r w:rsidR="00D6555B">
        <w:rPr>
          <w:rFonts w:ascii="Arial" w:hAnsi="Arial"/>
          <w:b/>
          <w:bCs/>
          <w:sz w:val="20"/>
          <w:szCs w:val="20"/>
        </w:rPr>
        <w:t>,</w:t>
      </w:r>
      <w:r w:rsidR="00D6555B" w:rsidRPr="00DC2726">
        <w:rPr>
          <w:rFonts w:ascii="CIDFont+F2" w:eastAsia="Times New Roman" w:hAnsi="CIDFont+F2" w:cs="CIDFont+F2"/>
          <w:sz w:val="26"/>
          <w:szCs w:val="26"/>
          <w:lang w:eastAsia="pl-PL"/>
        </w:rPr>
        <w:t xml:space="preserve"> </w:t>
      </w:r>
      <w:r w:rsidR="00D6555B" w:rsidRPr="00DC2726">
        <w:rPr>
          <w:rFonts w:ascii="Arial" w:hAnsi="Arial"/>
          <w:b/>
          <w:bCs/>
          <w:sz w:val="20"/>
          <w:szCs w:val="20"/>
        </w:rPr>
        <w:t xml:space="preserve">w </w:t>
      </w:r>
      <w:r w:rsidR="00A27983">
        <w:rPr>
          <w:rFonts w:ascii="Arial" w:hAnsi="Arial"/>
          <w:b/>
          <w:bCs/>
          <w:sz w:val="20"/>
          <w:szCs w:val="20"/>
        </w:rPr>
        <w:t>formule</w:t>
      </w:r>
      <w:r w:rsidR="00D6555B" w:rsidRPr="00DC2726">
        <w:rPr>
          <w:rFonts w:ascii="Arial" w:hAnsi="Arial"/>
          <w:b/>
          <w:bCs/>
          <w:sz w:val="20"/>
          <w:szCs w:val="20"/>
        </w:rPr>
        <w:t xml:space="preserve"> zaprojektuj i wybuduj</w:t>
      </w:r>
      <w:r w:rsidR="00137ED6" w:rsidRPr="00E1767B">
        <w:rPr>
          <w:rFonts w:ascii="Arial" w:eastAsia="Calibri" w:hAnsi="Arial" w:cs="Arial"/>
          <w:b/>
          <w:sz w:val="20"/>
          <w:szCs w:val="20"/>
        </w:rPr>
        <w:t xml:space="preserve">, </w:t>
      </w:r>
      <w:r w:rsidR="00137ED6" w:rsidRPr="00D6555B">
        <w:rPr>
          <w:rFonts w:ascii="Arial" w:eastAsia="Calibri" w:hAnsi="Arial" w:cs="Arial"/>
          <w:bCs/>
          <w:sz w:val="20"/>
          <w:szCs w:val="20"/>
        </w:rPr>
        <w:t>p</w:t>
      </w:r>
      <w:r w:rsidRPr="00D6555B">
        <w:rPr>
          <w:rFonts w:ascii="Arial" w:hAnsi="Arial" w:cs="Arial"/>
          <w:bCs/>
          <w:sz w:val="20"/>
          <w:szCs w:val="20"/>
        </w:rPr>
        <w:t>r</w:t>
      </w:r>
      <w:r w:rsidRPr="00E1767B">
        <w:rPr>
          <w:rFonts w:ascii="Arial" w:hAnsi="Arial" w:cs="Arial"/>
          <w:sz w:val="20"/>
          <w:szCs w:val="20"/>
        </w:rPr>
        <w:t>owadzonego przez Politechnikę Lubelską</w:t>
      </w:r>
      <w:r w:rsidRPr="00E1767B">
        <w:rPr>
          <w:rFonts w:ascii="Arial" w:hAnsi="Arial" w:cs="Arial"/>
          <w:i/>
          <w:sz w:val="20"/>
          <w:szCs w:val="20"/>
        </w:rPr>
        <w:t xml:space="preserve">, </w:t>
      </w:r>
      <w:r w:rsidRPr="00E1767B">
        <w:rPr>
          <w:rFonts w:ascii="Arial" w:hAnsi="Arial" w:cs="Arial"/>
          <w:sz w:val="20"/>
          <w:szCs w:val="20"/>
        </w:rPr>
        <w:t>oświadczam, co następuje:</w:t>
      </w:r>
    </w:p>
    <w:p w14:paraId="2DFEE5FD" w14:textId="77777777" w:rsidR="00C50FAB" w:rsidRPr="00E1767B" w:rsidRDefault="00C50FAB" w:rsidP="00C50FAB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0"/>
          <w:szCs w:val="20"/>
        </w:rPr>
      </w:pPr>
      <w:r w:rsidRPr="00E1767B">
        <w:rPr>
          <w:rFonts w:ascii="Arial" w:hAnsi="Arial" w:cs="Arial"/>
          <w:b/>
          <w:sz w:val="20"/>
          <w:szCs w:val="20"/>
        </w:rPr>
        <w:t>OŚWIADCZENIA DOTYCZĄCE PODMIOTU UDOSTEPNIAJĄCEGO ZASOBY:</w:t>
      </w:r>
    </w:p>
    <w:p w14:paraId="74CCAC60" w14:textId="68DE6254" w:rsidR="00C8200A" w:rsidRDefault="00C8200A" w:rsidP="00C8200A">
      <w:pPr>
        <w:pStyle w:val="Akapitzlist"/>
        <w:numPr>
          <w:ilvl w:val="0"/>
          <w:numId w:val="21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C8200A">
        <w:rPr>
          <w:rFonts w:ascii="Arial" w:hAnsi="Arial" w:cs="Arial"/>
          <w:sz w:val="20"/>
          <w:szCs w:val="20"/>
        </w:rPr>
        <w:t>Oświadczam, że nie podlegam wykluczeniu z postępowania na podstawie art. 108 ust. 1 oraz 109 ust.1 pkt 4)</w:t>
      </w:r>
      <w:r w:rsidR="000E377D">
        <w:rPr>
          <w:rFonts w:ascii="Arial" w:hAnsi="Arial" w:cs="Arial"/>
          <w:sz w:val="20"/>
          <w:szCs w:val="20"/>
        </w:rPr>
        <w:t xml:space="preserve"> </w:t>
      </w:r>
      <w:r w:rsidRPr="00C8200A">
        <w:rPr>
          <w:rFonts w:ascii="Arial" w:hAnsi="Arial" w:cs="Arial"/>
          <w:sz w:val="20"/>
          <w:szCs w:val="20"/>
        </w:rPr>
        <w:t>ustawy Pzp</w:t>
      </w:r>
      <w:r>
        <w:rPr>
          <w:rFonts w:ascii="Arial" w:hAnsi="Arial" w:cs="Arial"/>
          <w:sz w:val="20"/>
          <w:szCs w:val="20"/>
        </w:rPr>
        <w:t>.</w:t>
      </w:r>
    </w:p>
    <w:p w14:paraId="6AFDE54B" w14:textId="3F2A5503" w:rsidR="00C8200A" w:rsidRDefault="00C8200A" w:rsidP="00C8200A">
      <w:pPr>
        <w:pStyle w:val="Akapitzlist"/>
        <w:numPr>
          <w:ilvl w:val="0"/>
          <w:numId w:val="21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C8200A">
        <w:rPr>
          <w:rFonts w:ascii="Arial" w:hAnsi="Arial" w:cs="Arial"/>
          <w:sz w:val="20"/>
          <w:szCs w:val="20"/>
        </w:rPr>
        <w:t>Oświadczam, że zachodzą w stosunku do mnie podstawy wykluczenia z postępowania na podstawie art. ............. ustawy (podać mającą zastosowanie podstawę wykluczenia spośród wymienionych w art. 108 ust. 1 pkt 1), 2), 5) oraz 109 ust.1 pkt 4). Jednocześnie oświadczam, że w związku z ww. okolicznością, na podstawie art. 110 ust. 2 ustawy podjąłem następujące środki naprawcze: 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C8200A">
        <w:rPr>
          <w:rFonts w:ascii="Arial" w:hAnsi="Arial" w:cs="Arial"/>
          <w:sz w:val="20"/>
          <w:szCs w:val="20"/>
        </w:rPr>
        <w:t xml:space="preserve"> </w:t>
      </w:r>
    </w:p>
    <w:p w14:paraId="1C96E51E" w14:textId="4DB68E52" w:rsidR="00C56D66" w:rsidRPr="00C8200A" w:rsidRDefault="00C56D66" w:rsidP="00C8200A">
      <w:pPr>
        <w:pStyle w:val="Akapitzlist"/>
        <w:numPr>
          <w:ilvl w:val="0"/>
          <w:numId w:val="21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C8200A">
        <w:rPr>
          <w:rFonts w:ascii="Arial" w:eastAsia="Calibri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C8200A">
        <w:rPr>
          <w:rFonts w:ascii="Arial" w:hAnsi="Arial" w:cs="Arial"/>
          <w:color w:val="222222"/>
          <w:sz w:val="20"/>
          <w:szCs w:val="20"/>
        </w:rPr>
        <w:t xml:space="preserve">7 ust. 1 ustawy </w:t>
      </w:r>
      <w:r w:rsidRPr="00C8200A">
        <w:rPr>
          <w:rFonts w:ascii="Arial" w:eastAsia="Calibri" w:hAnsi="Arial" w:cs="Arial"/>
          <w:color w:val="222222"/>
          <w:sz w:val="20"/>
          <w:szCs w:val="20"/>
        </w:rPr>
        <w:t>z dnia 13 kwietnia 2022 r. o szczególnych rozwiązaniach w zakresie przeciwdziałania wspieraniu agresji na Ukrainę oraz służących ochronie bezpieczeństwa narodoweg</w:t>
      </w:r>
      <w:r w:rsidRPr="00C8200A">
        <w:rPr>
          <w:rFonts w:ascii="Arial" w:eastAsia="Calibri" w:hAnsi="Arial" w:cs="Arial"/>
          <w:sz w:val="20"/>
          <w:szCs w:val="20"/>
        </w:rPr>
        <w:t>o (</w:t>
      </w:r>
      <w:r w:rsidR="00E1767B" w:rsidRPr="00C8200A">
        <w:rPr>
          <w:rFonts w:ascii="Arial" w:hAnsi="Arial" w:cs="Arial"/>
          <w:sz w:val="20"/>
          <w:szCs w:val="20"/>
        </w:rPr>
        <w:t>t.j. Dz. U. z 2025 r. poz. 514</w:t>
      </w:r>
      <w:r w:rsidRPr="00C8200A">
        <w:rPr>
          <w:rFonts w:ascii="Arial" w:eastAsia="Calibri" w:hAnsi="Arial" w:cs="Arial"/>
          <w:color w:val="222222"/>
          <w:sz w:val="20"/>
          <w:szCs w:val="20"/>
        </w:rPr>
        <w:t>).</w:t>
      </w:r>
      <w:r w:rsidR="00626147" w:rsidRPr="00C8200A">
        <w:rPr>
          <w:rStyle w:val="Odwoanieprzypisudolnego"/>
          <w:rFonts w:ascii="Arial" w:eastAsia="Calibri" w:hAnsi="Arial" w:cs="Arial"/>
          <w:color w:val="222222"/>
          <w:sz w:val="20"/>
          <w:szCs w:val="20"/>
        </w:rPr>
        <w:footnoteReference w:id="2"/>
      </w:r>
    </w:p>
    <w:p w14:paraId="27F3D2A5" w14:textId="4FF55085" w:rsidR="00C50FAB" w:rsidRPr="00E1767B" w:rsidRDefault="00C50FAB" w:rsidP="00C8200A">
      <w:pPr>
        <w:spacing w:before="240" w:after="0" w:line="30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1767B">
        <w:rPr>
          <w:rFonts w:ascii="Arial" w:hAnsi="Arial" w:cs="Arial"/>
          <w:sz w:val="20"/>
          <w:szCs w:val="20"/>
        </w:rPr>
        <w:lastRenderedPageBreak/>
        <w:t>Na potrzeby niniejszego postępowania o udzielenie zamówienia publicznego oświadczam, że nie podlegam wykluczeniu z postępowania oraz spełniam warunki udziału w postępowaniu określone w SWZ w zakresie …………………………………………………………………………………………</w:t>
      </w:r>
      <w:r w:rsidR="00C86E83">
        <w:rPr>
          <w:rFonts w:ascii="Arial" w:hAnsi="Arial" w:cs="Arial"/>
          <w:sz w:val="20"/>
          <w:szCs w:val="20"/>
        </w:rPr>
        <w:t>….</w:t>
      </w:r>
    </w:p>
    <w:p w14:paraId="4FE4D84F" w14:textId="77777777" w:rsidR="00C50FAB" w:rsidRPr="00E1767B" w:rsidRDefault="00C50FAB" w:rsidP="00C50FA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194B3CC6" w14:textId="77777777" w:rsidR="00C50FAB" w:rsidRPr="00E1767B" w:rsidRDefault="00C50FAB" w:rsidP="00C50FAB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1767B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766724E2" w14:textId="77777777" w:rsidR="00C50FAB" w:rsidRPr="00E1767B" w:rsidRDefault="00C50FAB" w:rsidP="00C50FAB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6DFEF1B4" w14:textId="77777777" w:rsidR="00C50FAB" w:rsidRPr="00E1767B" w:rsidRDefault="00C50FAB" w:rsidP="00C50FA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767B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E1767B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88B6D1D" w14:textId="77777777" w:rsidR="00C50FAB" w:rsidRPr="00E1767B" w:rsidRDefault="00C50FAB" w:rsidP="00C50FA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7E5F2F0" w14:textId="77777777" w:rsidR="00C50FAB" w:rsidRPr="00E1767B" w:rsidRDefault="00C50FAB" w:rsidP="00C50FAB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1767B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5BA5AF43" w14:textId="3B9B1639" w:rsidR="00C50FAB" w:rsidRPr="00E1767B" w:rsidRDefault="00C50FAB" w:rsidP="00C50FA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E1767B">
        <w:rPr>
          <w:rFonts w:ascii="Arial" w:hAnsi="Arial" w:cs="Arial"/>
          <w:sz w:val="20"/>
          <w:szCs w:val="20"/>
        </w:rPr>
        <w:t xml:space="preserve">Wskazuję następujące podmiotowe środki dowodowe, które można </w:t>
      </w:r>
      <w:r w:rsidR="00EF3BEA">
        <w:rPr>
          <w:rFonts w:ascii="Arial" w:hAnsi="Arial" w:cs="Arial"/>
          <w:sz w:val="20"/>
          <w:szCs w:val="20"/>
        </w:rPr>
        <w:t>uzyskać za pomocą bezpłatnych i </w:t>
      </w:r>
      <w:r w:rsidRPr="00E1767B">
        <w:rPr>
          <w:rFonts w:ascii="Arial" w:hAnsi="Arial" w:cs="Arial"/>
          <w:sz w:val="20"/>
          <w:szCs w:val="20"/>
        </w:rPr>
        <w:t>ogólnodostępnych baz danych, oraz dane umożliwiające dostęp do tych środków:</w:t>
      </w:r>
    </w:p>
    <w:p w14:paraId="7E418184" w14:textId="77777777" w:rsidR="00C50FAB" w:rsidRPr="00E1767B" w:rsidRDefault="00C50FAB" w:rsidP="00C50FA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767B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32129F89" w14:textId="77777777" w:rsidR="00C50FAB" w:rsidRPr="00E1767B" w:rsidRDefault="00C50FAB" w:rsidP="00C50FA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767B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F7F2AE8" w14:textId="77777777" w:rsidR="00C50FAB" w:rsidRPr="00E1767B" w:rsidRDefault="00C50FAB" w:rsidP="00C50FA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767B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1C9DBB7C" w14:textId="77777777" w:rsidR="00C50FAB" w:rsidRPr="00E1767B" w:rsidRDefault="00C50FAB" w:rsidP="00C50FA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767B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A2E362C" w14:textId="77777777" w:rsidR="00C50FAB" w:rsidRDefault="00C50FAB" w:rsidP="00C50FA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F90F39F" w14:textId="77777777" w:rsidR="00C8200A" w:rsidRDefault="00C8200A" w:rsidP="00C50FA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A30EF6C" w14:textId="77777777" w:rsidR="00C8200A" w:rsidRPr="00E1767B" w:rsidRDefault="00C8200A" w:rsidP="00C50FA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FECD76A" w14:textId="14E0FF3F" w:rsidR="00C8200A" w:rsidRPr="00C8200A" w:rsidRDefault="00C8200A" w:rsidP="00C8200A">
      <w:pPr>
        <w:spacing w:after="0"/>
        <w:ind w:left="4678"/>
        <w:contextualSpacing/>
        <w:jc w:val="center"/>
        <w:rPr>
          <w:rFonts w:ascii="Arial" w:eastAsia="Calibri" w:hAnsi="Arial" w:cs="Arial"/>
          <w:i/>
          <w:sz w:val="16"/>
          <w:szCs w:val="16"/>
        </w:rPr>
      </w:pPr>
      <w:r w:rsidRPr="00C8200A">
        <w:rPr>
          <w:rFonts w:ascii="Arial" w:eastAsia="Calibri" w:hAnsi="Arial" w:cs="Arial"/>
          <w:i/>
          <w:sz w:val="16"/>
          <w:szCs w:val="16"/>
        </w:rPr>
        <w:t>……………………………………………………………………</w:t>
      </w:r>
    </w:p>
    <w:p w14:paraId="7C10DFCF" w14:textId="77777777" w:rsidR="00C8200A" w:rsidRPr="00C8200A" w:rsidRDefault="00C8200A" w:rsidP="00C8200A">
      <w:pPr>
        <w:widowControl w:val="0"/>
        <w:autoSpaceDN w:val="0"/>
        <w:spacing w:after="0" w:line="240" w:lineRule="auto"/>
        <w:ind w:left="4536" w:hanging="141"/>
        <w:jc w:val="center"/>
        <w:textAlignment w:val="baseline"/>
        <w:rPr>
          <w:rFonts w:ascii="Arial" w:eastAsia="Calibri" w:hAnsi="Arial" w:cs="Arial"/>
          <w:b/>
          <w:bCs/>
          <w:i/>
          <w:kern w:val="3"/>
          <w:sz w:val="20"/>
          <w:szCs w:val="20"/>
        </w:rPr>
      </w:pPr>
      <w:r w:rsidRPr="00C8200A">
        <w:rPr>
          <w:rFonts w:ascii="Arial" w:eastAsia="Calibri" w:hAnsi="Arial" w:cs="Arial"/>
          <w:b/>
          <w:bCs/>
          <w:i/>
          <w:kern w:val="3"/>
          <w:sz w:val="20"/>
          <w:szCs w:val="20"/>
        </w:rPr>
        <w:t xml:space="preserve">Dokument powinien być złożony w formie </w:t>
      </w:r>
    </w:p>
    <w:p w14:paraId="2E671464" w14:textId="540B5F84" w:rsidR="00C8200A" w:rsidRPr="00C8200A" w:rsidRDefault="00C8200A" w:rsidP="00C8200A">
      <w:pPr>
        <w:widowControl w:val="0"/>
        <w:autoSpaceDN w:val="0"/>
        <w:spacing w:after="0" w:line="240" w:lineRule="auto"/>
        <w:ind w:left="4536" w:hanging="141"/>
        <w:jc w:val="center"/>
        <w:textAlignment w:val="baseline"/>
        <w:rPr>
          <w:rFonts w:ascii="Calibri" w:eastAsia="SimSun" w:hAnsi="Calibri" w:cs="Calibri"/>
          <w:kern w:val="3"/>
        </w:rPr>
      </w:pPr>
      <w:r w:rsidRPr="00C8200A">
        <w:rPr>
          <w:rFonts w:ascii="Arial" w:eastAsia="Calibri" w:hAnsi="Arial" w:cs="Arial"/>
          <w:b/>
          <w:bCs/>
          <w:i/>
          <w:kern w:val="3"/>
          <w:sz w:val="20"/>
          <w:szCs w:val="20"/>
        </w:rPr>
        <w:t>elektronicznej lub w postaci elektronicznej opatrzonej podpisem zaufanym lub podpisem osobistym</w:t>
      </w:r>
      <w:r w:rsidRPr="00C8200A">
        <w:rPr>
          <w:rFonts w:ascii="Arial" w:eastAsia="Calibri" w:hAnsi="Arial" w:cs="Arial"/>
          <w:bCs/>
          <w:i/>
          <w:kern w:val="3"/>
          <w:sz w:val="20"/>
          <w:szCs w:val="20"/>
        </w:rPr>
        <w:t xml:space="preserve"> przez osobę/y upoważnioną/e do reprezentowania </w:t>
      </w:r>
      <w:r w:rsidR="0051742B">
        <w:rPr>
          <w:rFonts w:ascii="Arial" w:eastAsia="Calibri" w:hAnsi="Arial" w:cs="Arial"/>
          <w:bCs/>
          <w:i/>
          <w:kern w:val="3"/>
          <w:sz w:val="20"/>
          <w:szCs w:val="20"/>
        </w:rPr>
        <w:t>podmiotu udostępniającego zasoby</w:t>
      </w:r>
    </w:p>
    <w:p w14:paraId="54895D91" w14:textId="77777777" w:rsidR="00C50FAB" w:rsidRPr="00E1767B" w:rsidRDefault="00C50FAB" w:rsidP="00C50FA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C50FAB" w:rsidRPr="00E1767B" w:rsidSect="006150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EAB10" w14:textId="77777777" w:rsidR="003A6D41" w:rsidRDefault="003A6D41">
      <w:pPr>
        <w:spacing w:after="0" w:line="240" w:lineRule="auto"/>
      </w:pPr>
      <w:r>
        <w:separator/>
      </w:r>
    </w:p>
  </w:endnote>
  <w:endnote w:type="continuationSeparator" w:id="0">
    <w:p w14:paraId="2B6D5FC4" w14:textId="77777777" w:rsidR="003A6D41" w:rsidRDefault="003A6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2B34E" w14:textId="77777777" w:rsidR="00444664" w:rsidRDefault="004446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1EDA6" w14:textId="77777777" w:rsidR="000B3AA3" w:rsidRPr="000B3AA3" w:rsidRDefault="000B3AA3" w:rsidP="000B3AA3"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  <w:rPr>
        <w:rFonts w:ascii="Times New Roman" w:eastAsia="Times New Roman" w:hAnsi="Times New Roman"/>
        <w:kern w:val="3"/>
        <w:sz w:val="24"/>
        <w:szCs w:val="24"/>
        <w:lang w:eastAsia="pl-PL"/>
      </w:rPr>
    </w:pPr>
    <w:r w:rsidRPr="000B3AA3">
      <w:rPr>
        <w:rFonts w:ascii="Arial" w:eastAsia="Calibri" w:hAnsi="Arial"/>
        <w:kern w:val="3"/>
        <w:sz w:val="16"/>
        <w:szCs w:val="16"/>
        <w:lang w:eastAsia="pl-PL"/>
      </w:rPr>
      <w:t>POLITECHNIKA LUBELSKA Dział Zamówień Publicznych • ul. Nadbystrzycka 40 A, 20-618 Lublin • www.pollub.pl</w:t>
    </w:r>
  </w:p>
  <w:p w14:paraId="4C66C80E" w14:textId="4134DA18" w:rsidR="000B3AA3" w:rsidRPr="00D6555B" w:rsidRDefault="000B3AA3" w:rsidP="000B3AA3"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  <w:rPr>
        <w:rFonts w:ascii="Times New Roman" w:eastAsia="Times New Roman" w:hAnsi="Times New Roman"/>
        <w:kern w:val="3"/>
        <w:sz w:val="24"/>
        <w:szCs w:val="24"/>
        <w:lang w:val="fr-FR" w:eastAsia="pl-PL"/>
      </w:rPr>
    </w:pPr>
    <w:r w:rsidRPr="000B3AA3">
      <w:rPr>
        <w:rFonts w:ascii="Arial" w:eastAsia="Calibri" w:hAnsi="Arial"/>
        <w:kern w:val="3"/>
        <w:sz w:val="16"/>
        <w:szCs w:val="16"/>
        <w:lang w:val="en-US" w:eastAsia="pl-PL"/>
      </w:rPr>
      <w:t xml:space="preserve">tel.: +48 81 538 48 39/538 46 </w:t>
    </w:r>
    <w:r w:rsidR="00444664">
      <w:rPr>
        <w:rFonts w:ascii="Arial" w:eastAsia="Calibri" w:hAnsi="Arial"/>
        <w:kern w:val="3"/>
        <w:sz w:val="16"/>
        <w:szCs w:val="16"/>
        <w:lang w:val="en-US" w:eastAsia="pl-PL"/>
      </w:rPr>
      <w:t>32</w:t>
    </w:r>
    <w:r w:rsidRPr="000B3AA3">
      <w:rPr>
        <w:rFonts w:ascii="Arial" w:eastAsia="Calibri" w:hAnsi="Arial"/>
        <w:kern w:val="3"/>
        <w:sz w:val="16"/>
        <w:szCs w:val="16"/>
        <w:lang w:val="en-US" w:eastAsia="pl-PL"/>
      </w:rPr>
      <w:t xml:space="preserve"> • e-mail: </w:t>
    </w:r>
    <w:hyperlink r:id="rId1" w:history="1">
      <w:r w:rsidRPr="000B3AA3">
        <w:rPr>
          <w:rFonts w:ascii="Arial" w:eastAsia="Calibri" w:hAnsi="Arial"/>
          <w:color w:val="0563C1"/>
          <w:kern w:val="3"/>
          <w:sz w:val="16"/>
          <w:szCs w:val="16"/>
          <w:u w:val="single"/>
          <w:lang w:val="en-US" w:eastAsia="pl-PL"/>
        </w:rPr>
        <w:t>bzp@pollub.pl</w:t>
      </w:r>
    </w:hyperlink>
  </w:p>
  <w:p w14:paraId="41C9E596" w14:textId="77777777" w:rsidR="00E1767B" w:rsidRPr="00D6555B" w:rsidRDefault="00E1767B" w:rsidP="00615070">
    <w:pPr>
      <w:pStyle w:val="Stopka"/>
      <w:rPr>
        <w:rFonts w:ascii="Arial" w:hAnsi="Arial" w:cs="Arial"/>
        <w:sz w:val="16"/>
        <w:szCs w:val="16"/>
        <w:lang w:val="fr-FR"/>
      </w:rPr>
    </w:pPr>
  </w:p>
  <w:sdt>
    <w:sdtPr>
      <w:rPr>
        <w:rFonts w:ascii="Arial" w:hAnsi="Arial" w:cs="Arial"/>
        <w:sz w:val="16"/>
        <w:szCs w:val="16"/>
      </w:rPr>
      <w:id w:val="45290831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E0BCD59" w14:textId="69D69389" w:rsidR="00E1767B" w:rsidRPr="00E1767B" w:rsidRDefault="00E1767B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767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E1767B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E1767B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E1767B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EF3BEA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E1767B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E1767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E1767B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E1767B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E1767B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EF3BEA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E1767B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2268EBB" w14:textId="77777777" w:rsidR="00E1767B" w:rsidRPr="00E1767B" w:rsidRDefault="00E1767B">
    <w:pPr>
      <w:pStyle w:val="Stopka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C658" w14:textId="77777777" w:rsidR="00444664" w:rsidRDefault="004446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61A83" w14:textId="77777777" w:rsidR="003A6D41" w:rsidRDefault="003A6D41">
      <w:pPr>
        <w:spacing w:after="0" w:line="240" w:lineRule="auto"/>
      </w:pPr>
      <w:r>
        <w:separator/>
      </w:r>
    </w:p>
  </w:footnote>
  <w:footnote w:type="continuationSeparator" w:id="0">
    <w:p w14:paraId="76C22642" w14:textId="77777777" w:rsidR="003A6D41" w:rsidRDefault="003A6D41">
      <w:pPr>
        <w:spacing w:after="0" w:line="240" w:lineRule="auto"/>
      </w:pPr>
      <w:r>
        <w:continuationSeparator/>
      </w:r>
    </w:p>
  </w:footnote>
  <w:footnote w:id="1">
    <w:p w14:paraId="68DC555F" w14:textId="732DC0F4" w:rsidR="00C8200A" w:rsidRPr="00C8200A" w:rsidRDefault="00C8200A">
      <w:pPr>
        <w:pStyle w:val="Tekstprzypisudolnego"/>
        <w:rPr>
          <w:rFonts w:ascii="Arial" w:hAnsi="Arial" w:cs="Arial"/>
          <w:sz w:val="18"/>
          <w:szCs w:val="18"/>
        </w:rPr>
      </w:pPr>
      <w:r w:rsidRPr="00C8200A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8200A">
        <w:rPr>
          <w:rFonts w:ascii="Arial" w:hAnsi="Arial" w:cs="Arial"/>
          <w:sz w:val="18"/>
          <w:szCs w:val="18"/>
        </w:rPr>
        <w:t xml:space="preserve"> </w:t>
      </w:r>
      <w:r w:rsidRPr="00D6555B">
        <w:rPr>
          <w:rFonts w:ascii="Arial" w:hAnsi="Arial" w:cs="Arial"/>
          <w:sz w:val="16"/>
          <w:szCs w:val="16"/>
        </w:rPr>
        <w:t>Jeżeli dotyczy</w:t>
      </w:r>
    </w:p>
  </w:footnote>
  <w:footnote w:id="2">
    <w:p w14:paraId="565BA45B" w14:textId="08757901" w:rsidR="00626147" w:rsidRPr="00626147" w:rsidRDefault="00626147" w:rsidP="00626147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62614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626147">
        <w:rPr>
          <w:rFonts w:ascii="Arial" w:hAnsi="Arial" w:cs="Arial"/>
          <w:sz w:val="14"/>
          <w:szCs w:val="14"/>
        </w:rPr>
        <w:t xml:space="preserve"> Zgodnie z treścią art. 7 ust. 1 ustawy z dnia 13 kwietnia 2022 r. o szczególnych rozwiązaniach w zakresie przeciwdziałania wspieraniu agresji na Ukrainę oraz służących ochronie bezpieczeństwa </w:t>
      </w:r>
      <w:r w:rsidR="00C8200A" w:rsidRPr="00626147">
        <w:rPr>
          <w:rFonts w:ascii="Arial" w:hAnsi="Arial" w:cs="Arial"/>
          <w:sz w:val="14"/>
          <w:szCs w:val="14"/>
        </w:rPr>
        <w:t>narodowego, z</w:t>
      </w:r>
      <w:r w:rsidRPr="00626147">
        <w:rPr>
          <w:rFonts w:ascii="Arial" w:hAnsi="Arial" w:cs="Arial"/>
          <w:sz w:val="14"/>
          <w:szCs w:val="14"/>
        </w:rPr>
        <w:t xml:space="preserve"> postępowania o udzielenie zamówienia publicznego lub konkursu prowadzonego na podstawie ustawy Pzp wyklucza się:</w:t>
      </w:r>
    </w:p>
    <w:p w14:paraId="14BD0F8D" w14:textId="77777777" w:rsidR="00626147" w:rsidRPr="00626147" w:rsidRDefault="00626147" w:rsidP="00626147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626147">
        <w:rPr>
          <w:rFonts w:ascii="Arial" w:hAnsi="Arial" w:cs="Arial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40A5B8E" w14:textId="77777777" w:rsidR="00626147" w:rsidRPr="00626147" w:rsidRDefault="00626147" w:rsidP="00626147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626147">
        <w:rPr>
          <w:rFonts w:ascii="Arial" w:hAnsi="Arial" w:cs="Arial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(t.j. 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F7EB880" w14:textId="629C1C49" w:rsidR="00626147" w:rsidRPr="00626147" w:rsidRDefault="00626147" w:rsidP="00626147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626147">
        <w:rPr>
          <w:rFonts w:ascii="Arial" w:hAnsi="Arial" w:cs="Arial"/>
          <w:sz w:val="14"/>
          <w:szCs w:val="14"/>
        </w:rPr>
        <w:t>3) wykonawcę oraz uczestnika konkursu, którego jednostką dominującą w rozumieniu art. 3 ust. 1 pkt 37 usta</w:t>
      </w:r>
      <w:r w:rsidR="00B64AFD">
        <w:rPr>
          <w:rFonts w:ascii="Arial" w:hAnsi="Arial" w:cs="Arial"/>
          <w:sz w:val="14"/>
          <w:szCs w:val="14"/>
        </w:rPr>
        <w:t>wy z dnia 29 września 1994 r. o </w:t>
      </w:r>
      <w:r w:rsidRPr="00626147">
        <w:rPr>
          <w:rFonts w:ascii="Arial" w:hAnsi="Arial" w:cs="Arial"/>
          <w:sz w:val="14"/>
          <w:szCs w:val="14"/>
        </w:rPr>
        <w:t>rachunkowości (t.j. Dz. U. z 2023 r. poz. 120 z późn. zm.), jest podmiot wymieniony w wykazach określonych</w:t>
      </w:r>
      <w:r w:rsidR="00B64AFD">
        <w:rPr>
          <w:rFonts w:ascii="Arial" w:hAnsi="Arial" w:cs="Arial"/>
          <w:sz w:val="14"/>
          <w:szCs w:val="14"/>
        </w:rPr>
        <w:t xml:space="preserve"> w rozporządzeniu 765/2006 i </w:t>
      </w:r>
      <w:r w:rsidRPr="00626147">
        <w:rPr>
          <w:rFonts w:ascii="Arial" w:hAnsi="Arial" w:cs="Arial"/>
          <w:sz w:val="14"/>
          <w:szCs w:val="14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FA938" w14:textId="77777777" w:rsidR="00444664" w:rsidRDefault="004446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CF849" w14:textId="28E6AE7C" w:rsidR="00615070" w:rsidRDefault="00615070">
    <w:pPr>
      <w:pStyle w:val="Nagwek"/>
    </w:pPr>
    <w:r>
      <w:rPr>
        <w:noProof/>
        <w:lang w:eastAsia="pl-PL"/>
      </w:rPr>
      <w:drawing>
        <wp:inline distT="0" distB="0" distL="0" distR="0" wp14:anchorId="34C09886" wp14:editId="5BA82AFA">
          <wp:extent cx="3176270" cy="72517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627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4B20C" w14:textId="77777777" w:rsidR="00444664" w:rsidRDefault="004446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EDBA827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D0D0D"/>
      </w:rPr>
    </w:lvl>
  </w:abstractNum>
  <w:abstractNum w:abstractNumId="1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</w:rPr>
    </w:lvl>
  </w:abstractNum>
  <w:abstractNum w:abstractNumId="2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sz w:val="22"/>
        <w:szCs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7"/>
    <w:multiLevelType w:val="singleLevel"/>
    <w:tmpl w:val="C37635DE"/>
    <w:name w:val="WW8Num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</w:abstractNum>
  <w:abstractNum w:abstractNumId="4" w15:restartNumberingAfterBreak="0">
    <w:nsid w:val="00000009"/>
    <w:multiLevelType w:val="multilevel"/>
    <w:tmpl w:val="6164B30C"/>
    <w:name w:val="WW8Num1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A"/>
    <w:multiLevelType w:val="singleLevel"/>
    <w:tmpl w:val="0415000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</w:abstractNum>
  <w:abstractNum w:abstractNumId="6" w15:restartNumberingAfterBreak="0">
    <w:nsid w:val="0000000B"/>
    <w:multiLevelType w:val="singleLevel"/>
    <w:tmpl w:val="0000000B"/>
    <w:name w:val="WW8Num16"/>
    <w:lvl w:ilvl="0">
      <w:start w:val="1"/>
      <w:numFmt w:val="decimal"/>
      <w:lvlText w:val="%1."/>
      <w:lvlJc w:val="left"/>
      <w:pPr>
        <w:tabs>
          <w:tab w:val="num" w:pos="-219"/>
        </w:tabs>
        <w:ind w:left="501" w:hanging="360"/>
      </w:pPr>
      <w:rPr>
        <w:rFonts w:hint="default"/>
        <w:b/>
      </w:rPr>
    </w:lvl>
  </w:abstractNum>
  <w:abstractNum w:abstractNumId="7" w15:restartNumberingAfterBreak="0">
    <w:nsid w:val="0000000C"/>
    <w:multiLevelType w:val="singleLevel"/>
    <w:tmpl w:val="723850F8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8" w15:restartNumberingAfterBreak="0">
    <w:nsid w:val="0000000E"/>
    <w:multiLevelType w:val="singleLevel"/>
    <w:tmpl w:val="03E246AE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  <w:rPr>
        <w:rFonts w:ascii="Times New Roman" w:eastAsia="Calibri" w:hAnsi="Times New Roman" w:cs="Calibri" w:hint="default"/>
        <w:b/>
        <w:kern w:val="0"/>
        <w:sz w:val="24"/>
        <w:szCs w:val="24"/>
        <w:lang w:val="en-AU" w:eastAsia="en-US"/>
      </w:rPr>
    </w:lvl>
  </w:abstractNum>
  <w:abstractNum w:abstractNumId="9" w15:restartNumberingAfterBreak="0">
    <w:nsid w:val="0DD71E43"/>
    <w:multiLevelType w:val="hybridMultilevel"/>
    <w:tmpl w:val="16203F10"/>
    <w:lvl w:ilvl="0" w:tplc="11AE86B4">
      <w:start w:val="1"/>
      <w:numFmt w:val="lowerLetter"/>
      <w:lvlText w:val="%1)"/>
      <w:lvlJc w:val="left"/>
      <w:pPr>
        <w:ind w:left="1571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1772AC2"/>
    <w:multiLevelType w:val="hybridMultilevel"/>
    <w:tmpl w:val="75525B0E"/>
    <w:lvl w:ilvl="0" w:tplc="BB6E22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825CB6"/>
    <w:multiLevelType w:val="hybridMultilevel"/>
    <w:tmpl w:val="B4523802"/>
    <w:lvl w:ilvl="0" w:tplc="FFE82C3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915283"/>
    <w:multiLevelType w:val="hybridMultilevel"/>
    <w:tmpl w:val="85045C4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23C1230"/>
    <w:multiLevelType w:val="hybridMultilevel"/>
    <w:tmpl w:val="E7B83FE2"/>
    <w:lvl w:ilvl="0" w:tplc="7272181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13982"/>
    <w:multiLevelType w:val="multilevel"/>
    <w:tmpl w:val="C214FE8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)"/>
      <w:lvlJc w:val="left"/>
      <w:pPr>
        <w:tabs>
          <w:tab w:val="num" w:pos="3960"/>
        </w:tabs>
        <w:ind w:left="3960" w:hanging="360"/>
      </w:pPr>
    </w:lvl>
  </w:abstractNum>
  <w:abstractNum w:abstractNumId="15" w15:restartNumberingAfterBreak="0">
    <w:nsid w:val="5AB81952"/>
    <w:multiLevelType w:val="hybridMultilevel"/>
    <w:tmpl w:val="913665E0"/>
    <w:lvl w:ilvl="0" w:tplc="BE50AF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016104"/>
    <w:multiLevelType w:val="multilevel"/>
    <w:tmpl w:val="25B60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Calibri" w:hAnsi="Cambria" w:cs="Ebrim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18"/>
        <w:szCs w:val="18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6C570583"/>
    <w:multiLevelType w:val="multilevel"/>
    <w:tmpl w:val="679898B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)"/>
      <w:lvlJc w:val="left"/>
      <w:pPr>
        <w:tabs>
          <w:tab w:val="num" w:pos="3960"/>
        </w:tabs>
        <w:ind w:left="3960" w:hanging="360"/>
      </w:pPr>
    </w:lvl>
  </w:abstractNum>
  <w:abstractNum w:abstractNumId="1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76997517">
    <w:abstractNumId w:val="0"/>
  </w:num>
  <w:num w:numId="2" w16cid:durableId="1674842799">
    <w:abstractNumId w:val="1"/>
  </w:num>
  <w:num w:numId="3" w16cid:durableId="1544056927">
    <w:abstractNumId w:val="2"/>
  </w:num>
  <w:num w:numId="4" w16cid:durableId="1599866744">
    <w:abstractNumId w:val="3"/>
  </w:num>
  <w:num w:numId="5" w16cid:durableId="2061242274">
    <w:abstractNumId w:val="4"/>
  </w:num>
  <w:num w:numId="6" w16cid:durableId="1368069883">
    <w:abstractNumId w:val="5"/>
  </w:num>
  <w:num w:numId="7" w16cid:durableId="529874187">
    <w:abstractNumId w:val="6"/>
  </w:num>
  <w:num w:numId="8" w16cid:durableId="1072191906">
    <w:abstractNumId w:val="7"/>
  </w:num>
  <w:num w:numId="9" w16cid:durableId="1584096924">
    <w:abstractNumId w:val="8"/>
  </w:num>
  <w:num w:numId="10" w16cid:durableId="1472942345">
    <w:abstractNumId w:val="13"/>
  </w:num>
  <w:num w:numId="11" w16cid:durableId="483398164">
    <w:abstractNumId w:val="10"/>
  </w:num>
  <w:num w:numId="12" w16cid:durableId="107553874">
    <w:abstractNumId w:val="11"/>
  </w:num>
  <w:num w:numId="13" w16cid:durableId="446700627">
    <w:abstractNumId w:val="9"/>
  </w:num>
  <w:num w:numId="14" w16cid:durableId="688220381">
    <w:abstractNumId w:val="16"/>
  </w:num>
  <w:num w:numId="15" w16cid:durableId="1144127569">
    <w:abstractNumId w:val="14"/>
  </w:num>
  <w:num w:numId="16" w16cid:durableId="1309436676">
    <w:abstractNumId w:val="17"/>
  </w:num>
  <w:num w:numId="17" w16cid:durableId="63189647">
    <w:abstractNumId w:val="12"/>
  </w:num>
  <w:num w:numId="18" w16cid:durableId="14142808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662581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88211848">
    <w:abstractNumId w:val="18"/>
  </w:num>
  <w:num w:numId="21" w16cid:durableId="1354258786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F07"/>
    <w:rsid w:val="00000040"/>
    <w:rsid w:val="00016487"/>
    <w:rsid w:val="00020BDA"/>
    <w:rsid w:val="000560E7"/>
    <w:rsid w:val="00063B9F"/>
    <w:rsid w:val="000877F1"/>
    <w:rsid w:val="000933DA"/>
    <w:rsid w:val="00095CA7"/>
    <w:rsid w:val="000A63CA"/>
    <w:rsid w:val="000B3AA3"/>
    <w:rsid w:val="000D6A43"/>
    <w:rsid w:val="000D6BF1"/>
    <w:rsid w:val="000E3310"/>
    <w:rsid w:val="000E377D"/>
    <w:rsid w:val="00100126"/>
    <w:rsid w:val="00103C89"/>
    <w:rsid w:val="00111792"/>
    <w:rsid w:val="0012393D"/>
    <w:rsid w:val="00133945"/>
    <w:rsid w:val="00137ED6"/>
    <w:rsid w:val="00141E5F"/>
    <w:rsid w:val="00160AEE"/>
    <w:rsid w:val="001701D5"/>
    <w:rsid w:val="001C13F7"/>
    <w:rsid w:val="001C3293"/>
    <w:rsid w:val="001E5102"/>
    <w:rsid w:val="001E6B6E"/>
    <w:rsid w:val="00202B3D"/>
    <w:rsid w:val="00206263"/>
    <w:rsid w:val="00214FB5"/>
    <w:rsid w:val="0021545D"/>
    <w:rsid w:val="00234CCD"/>
    <w:rsid w:val="00262200"/>
    <w:rsid w:val="00280AE0"/>
    <w:rsid w:val="002A6F4B"/>
    <w:rsid w:val="002B2806"/>
    <w:rsid w:val="002C67BC"/>
    <w:rsid w:val="002D15AB"/>
    <w:rsid w:val="00314EA7"/>
    <w:rsid w:val="00332D63"/>
    <w:rsid w:val="003368F5"/>
    <w:rsid w:val="003670EE"/>
    <w:rsid w:val="003971AB"/>
    <w:rsid w:val="003A3051"/>
    <w:rsid w:val="003A6D41"/>
    <w:rsid w:val="003C2118"/>
    <w:rsid w:val="003C326D"/>
    <w:rsid w:val="003F6E6A"/>
    <w:rsid w:val="00444664"/>
    <w:rsid w:val="00453FB8"/>
    <w:rsid w:val="00464300"/>
    <w:rsid w:val="004D60D4"/>
    <w:rsid w:val="00512B55"/>
    <w:rsid w:val="0051742B"/>
    <w:rsid w:val="00565EC3"/>
    <w:rsid w:val="00567C50"/>
    <w:rsid w:val="00571C6E"/>
    <w:rsid w:val="00574E47"/>
    <w:rsid w:val="005B52A7"/>
    <w:rsid w:val="005B58DF"/>
    <w:rsid w:val="005D4819"/>
    <w:rsid w:val="005E4507"/>
    <w:rsid w:val="005F5F32"/>
    <w:rsid w:val="00601656"/>
    <w:rsid w:val="006041EC"/>
    <w:rsid w:val="00615070"/>
    <w:rsid w:val="00626147"/>
    <w:rsid w:val="0065741E"/>
    <w:rsid w:val="00686FF6"/>
    <w:rsid w:val="006E359F"/>
    <w:rsid w:val="006F004F"/>
    <w:rsid w:val="006F0068"/>
    <w:rsid w:val="00743341"/>
    <w:rsid w:val="0075495F"/>
    <w:rsid w:val="00782AB9"/>
    <w:rsid w:val="00793550"/>
    <w:rsid w:val="007969AD"/>
    <w:rsid w:val="007A3222"/>
    <w:rsid w:val="007B6D56"/>
    <w:rsid w:val="007D3BE2"/>
    <w:rsid w:val="008051AC"/>
    <w:rsid w:val="00833593"/>
    <w:rsid w:val="00854382"/>
    <w:rsid w:val="00895DCD"/>
    <w:rsid w:val="008A2BD3"/>
    <w:rsid w:val="008A4D39"/>
    <w:rsid w:val="008C1BB4"/>
    <w:rsid w:val="008C3D47"/>
    <w:rsid w:val="00910BBE"/>
    <w:rsid w:val="00951221"/>
    <w:rsid w:val="00966CBB"/>
    <w:rsid w:val="00974618"/>
    <w:rsid w:val="009F37C7"/>
    <w:rsid w:val="00A06D7A"/>
    <w:rsid w:val="00A27983"/>
    <w:rsid w:val="00A456D7"/>
    <w:rsid w:val="00A513A8"/>
    <w:rsid w:val="00A67D12"/>
    <w:rsid w:val="00A8511B"/>
    <w:rsid w:val="00A86045"/>
    <w:rsid w:val="00AA5784"/>
    <w:rsid w:val="00B36800"/>
    <w:rsid w:val="00B64AFD"/>
    <w:rsid w:val="00B67808"/>
    <w:rsid w:val="00B70FBB"/>
    <w:rsid w:val="00BA148B"/>
    <w:rsid w:val="00BB551E"/>
    <w:rsid w:val="00BB6327"/>
    <w:rsid w:val="00BB6CA9"/>
    <w:rsid w:val="00C01C55"/>
    <w:rsid w:val="00C24B0A"/>
    <w:rsid w:val="00C33F8F"/>
    <w:rsid w:val="00C40CF4"/>
    <w:rsid w:val="00C50527"/>
    <w:rsid w:val="00C50FAB"/>
    <w:rsid w:val="00C56D66"/>
    <w:rsid w:val="00C8200A"/>
    <w:rsid w:val="00C86E83"/>
    <w:rsid w:val="00C910AA"/>
    <w:rsid w:val="00C96AC4"/>
    <w:rsid w:val="00CE393D"/>
    <w:rsid w:val="00CE613F"/>
    <w:rsid w:val="00D04199"/>
    <w:rsid w:val="00D05314"/>
    <w:rsid w:val="00D46BF7"/>
    <w:rsid w:val="00D6153A"/>
    <w:rsid w:val="00D6539D"/>
    <w:rsid w:val="00D6555B"/>
    <w:rsid w:val="00DA3834"/>
    <w:rsid w:val="00DB44DC"/>
    <w:rsid w:val="00DC4F57"/>
    <w:rsid w:val="00E1767B"/>
    <w:rsid w:val="00E34F07"/>
    <w:rsid w:val="00E4004D"/>
    <w:rsid w:val="00E91CAF"/>
    <w:rsid w:val="00EA4A6A"/>
    <w:rsid w:val="00EC7BD3"/>
    <w:rsid w:val="00EF3BEA"/>
    <w:rsid w:val="00F954EE"/>
    <w:rsid w:val="00FC0078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26F1C"/>
  <w15:docId w15:val="{F60BE424-E8C5-4C25-86F9-328B21602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4F07"/>
    <w:rPr>
      <w:rFonts w:ascii="Cambria" w:eastAsia="Cambria" w:hAnsi="Cambria" w:cs="Times New Roman"/>
    </w:rPr>
  </w:style>
  <w:style w:type="paragraph" w:styleId="Nagwek1">
    <w:name w:val="heading 1"/>
    <w:next w:val="Normalny"/>
    <w:link w:val="Nagwek1Znak"/>
    <w:uiPriority w:val="9"/>
    <w:unhideWhenUsed/>
    <w:qFormat/>
    <w:rsid w:val="00C50527"/>
    <w:pPr>
      <w:keepNext/>
      <w:keepLines/>
      <w:spacing w:after="0"/>
      <w:ind w:left="34"/>
      <w:jc w:val="center"/>
      <w:outlineLvl w:val="0"/>
    </w:pPr>
    <w:rPr>
      <w:rFonts w:ascii="Cambria" w:eastAsia="Cambria" w:hAnsi="Cambria" w:cs="Cambria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C50527"/>
    <w:pPr>
      <w:keepNext/>
      <w:keepLines/>
      <w:spacing w:after="130" w:line="267" w:lineRule="auto"/>
      <w:ind w:left="87" w:hanging="10"/>
      <w:jc w:val="both"/>
      <w:outlineLvl w:val="1"/>
    </w:pPr>
    <w:rPr>
      <w:rFonts w:ascii="Cambria" w:eastAsia="Cambria" w:hAnsi="Cambria" w:cs="Cambria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3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E34F07"/>
    <w:rPr>
      <w:rFonts w:ascii="Cambria" w:eastAsia="Cambria" w:hAnsi="Cambria" w:cs="Times New Roman"/>
    </w:rPr>
  </w:style>
  <w:style w:type="paragraph" w:customStyle="1" w:styleId="Default">
    <w:name w:val="Default"/>
    <w:rsid w:val="00E34F0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C6E"/>
    <w:rPr>
      <w:rFonts w:ascii="Tahoma" w:eastAsia="Cambri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List Paragraph1,Lista PR,Kolorowa lista — akcent 11,maz_wyliczenie,opis dzialania,K-P_odwolanie,A_wyliczenie,Akapit z listą 1,CW_Lista,2 heading,Akapit z listą BS"/>
    <w:basedOn w:val="Normalny"/>
    <w:link w:val="AkapitzlistZnak"/>
    <w:uiPriority w:val="34"/>
    <w:qFormat/>
    <w:rsid w:val="001701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basedOn w:val="Domylnaczcionkaakapitu"/>
    <w:semiHidden/>
    <w:unhideWhenUsed/>
    <w:rsid w:val="00B3680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368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36800"/>
    <w:rPr>
      <w:rFonts w:ascii="Cambria" w:eastAsia="Cambria" w:hAnsi="Cambria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8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800"/>
    <w:rPr>
      <w:rFonts w:ascii="Cambria" w:eastAsia="Cambria" w:hAnsi="Cambria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43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341"/>
    <w:rPr>
      <w:rFonts w:ascii="Cambria" w:eastAsia="Cambria" w:hAnsi="Cambria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C50527"/>
    <w:rPr>
      <w:rFonts w:ascii="Cambria" w:eastAsia="Cambria" w:hAnsi="Cambria" w:cs="Cambria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50527"/>
    <w:rPr>
      <w:rFonts w:ascii="Cambria" w:eastAsia="Cambria" w:hAnsi="Cambria" w:cs="Cambria"/>
      <w:b/>
      <w:color w:val="000000"/>
      <w:lang w:eastAsia="pl-PL"/>
    </w:rPr>
  </w:style>
  <w:style w:type="table" w:customStyle="1" w:styleId="TableGrid">
    <w:name w:val="TableGrid"/>
    <w:rsid w:val="00C5052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komentarzaZnak1">
    <w:name w:val="Tekst komentarza Znak1"/>
    <w:basedOn w:val="Domylnaczcionkaakapitu"/>
    <w:uiPriority w:val="99"/>
    <w:semiHidden/>
    <w:rsid w:val="00C50527"/>
    <w:rPr>
      <w:rFonts w:ascii="Cambria" w:eastAsia="Cambria" w:hAnsi="Cambria" w:cs="Cambria"/>
      <w:color w:val="000000"/>
      <w:sz w:val="20"/>
      <w:szCs w:val="20"/>
    </w:rPr>
  </w:style>
  <w:style w:type="character" w:customStyle="1" w:styleId="markedcontent">
    <w:name w:val="markedcontent"/>
    <w:basedOn w:val="Domylnaczcionkaakapitu"/>
    <w:rsid w:val="00C50527"/>
  </w:style>
  <w:style w:type="paragraph" w:styleId="NormalnyWeb">
    <w:name w:val="Normal (Web)"/>
    <w:basedOn w:val="Normalny"/>
    <w:uiPriority w:val="99"/>
    <w:semiHidden/>
    <w:unhideWhenUsed/>
    <w:rsid w:val="00C50527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1 Znak,Lista PR Znak,Kolorowa lista — akcent 11 Znak,maz_wyliczenie Znak,opis dzialania Znak,K-P_odwolanie Znak,CW_Lista Znak"/>
    <w:basedOn w:val="Domylnaczcionkaakapitu"/>
    <w:link w:val="Akapitzlist"/>
    <w:uiPriority w:val="34"/>
    <w:locked/>
    <w:rsid w:val="00C50527"/>
  </w:style>
  <w:style w:type="character" w:customStyle="1" w:styleId="apple-converted-space">
    <w:name w:val="apple-converted-space"/>
    <w:basedOn w:val="Domylnaczcionkaakapitu"/>
    <w:rsid w:val="00C50527"/>
  </w:style>
  <w:style w:type="character" w:customStyle="1" w:styleId="Teksttreci">
    <w:name w:val="Tekst treści_"/>
    <w:link w:val="Teksttreci0"/>
    <w:rsid w:val="00C5052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0527"/>
    <w:pPr>
      <w:widowControl w:val="0"/>
      <w:shd w:val="clear" w:color="auto" w:fill="FFFFFF"/>
      <w:spacing w:after="60" w:line="533" w:lineRule="exact"/>
      <w:ind w:hanging="600"/>
      <w:jc w:val="center"/>
    </w:pPr>
    <w:rPr>
      <w:rFonts w:ascii="Arial" w:eastAsia="Arial" w:hAnsi="Arial" w:cs="Arial"/>
      <w:sz w:val="21"/>
      <w:szCs w:val="21"/>
    </w:rPr>
  </w:style>
  <w:style w:type="character" w:styleId="Hipercze">
    <w:name w:val="Hyperlink"/>
    <w:unhideWhenUsed/>
    <w:rsid w:val="00C50527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160AEE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160AEE"/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paragraph" w:styleId="Tekstpodstawowywcity">
    <w:name w:val="Body Text Indent"/>
    <w:basedOn w:val="Normalny"/>
    <w:link w:val="TekstpodstawowywcityZnak"/>
    <w:rsid w:val="00160AEE"/>
    <w:pPr>
      <w:suppressAutoHyphens/>
      <w:spacing w:after="0" w:line="360" w:lineRule="auto"/>
      <w:ind w:left="709" w:hanging="1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60AEE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Bezodstpw">
    <w:name w:val="No Spacing"/>
    <w:qFormat/>
    <w:rsid w:val="00160AEE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3C211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C21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21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bzp@pollub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B7CE1-D5BF-4442-AAEF-5A7DE259E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508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Michalska</dc:creator>
  <cp:keywords/>
  <dc:description/>
  <cp:lastModifiedBy>Katarzyna Czyż-Brzuszkiewicz</cp:lastModifiedBy>
  <cp:revision>28</cp:revision>
  <cp:lastPrinted>2025-10-09T08:00:00Z</cp:lastPrinted>
  <dcterms:created xsi:type="dcterms:W3CDTF">2023-10-16T11:06:00Z</dcterms:created>
  <dcterms:modified xsi:type="dcterms:W3CDTF">2026-05-15T10:52:00Z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ecf6e277-4956-4bfe-a1e2-3969dee78387</vt:lpwstr>
  </property>
</Properties>
</file>